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7109" w:rsidRDefault="008A1DE5" w:rsidP="008A1DE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151EF3" w:rsidRPr="001969D2" w:rsidRDefault="00927109" w:rsidP="00927109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8A1DE5">
        <w:rPr>
          <w:sz w:val="28"/>
          <w:szCs w:val="28"/>
        </w:rPr>
        <w:t xml:space="preserve">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8A1DE5" w:rsidP="008A1DE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8A1DE5" w:rsidP="008A1DE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8A1DE5" w:rsidP="008A1DE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26F1D">
        <w:rPr>
          <w:sz w:val="28"/>
          <w:szCs w:val="28"/>
          <w:u w:val="single"/>
        </w:rPr>
        <w:t xml:space="preserve">31.05.2021 </w:t>
      </w:r>
      <w:bookmarkStart w:id="0" w:name="_GoBack"/>
      <w:bookmarkEnd w:id="0"/>
      <w:r>
        <w:rPr>
          <w:sz w:val="28"/>
          <w:szCs w:val="28"/>
        </w:rPr>
        <w:t>№</w:t>
      </w:r>
      <w:r w:rsidR="00D26F1D">
        <w:rPr>
          <w:sz w:val="28"/>
          <w:szCs w:val="28"/>
          <w:u w:val="single"/>
        </w:rPr>
        <w:t>1162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927109" w:rsidRDefault="00927109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7A7B5C">
        <w:rPr>
          <w:sz w:val="28"/>
          <w:szCs w:val="28"/>
        </w:rPr>
        <w:t>2</w:t>
      </w:r>
      <w:r w:rsidR="00377016">
        <w:rPr>
          <w:sz w:val="28"/>
          <w:szCs w:val="28"/>
        </w:rPr>
        <w:t> 320 540</w:t>
      </w:r>
      <w:r w:rsidR="00A05FB9">
        <w:rPr>
          <w:sz w:val="28"/>
          <w:szCs w:val="28"/>
        </w:rPr>
        <w:t>,9</w:t>
      </w:r>
      <w:r w:rsidRPr="005F2D52">
        <w:rPr>
          <w:sz w:val="28"/>
          <w:szCs w:val="28"/>
        </w:rPr>
        <w:t>тыс. рублей, в том числе:</w:t>
      </w:r>
    </w:p>
    <w:p w:rsidR="00927109" w:rsidRPr="005F2D52" w:rsidRDefault="00927109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216929,0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116B2A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676,0</w:t>
            </w: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985" w:type="dxa"/>
            <w:vAlign w:val="center"/>
          </w:tcPr>
          <w:p w:rsidR="002D422A" w:rsidRPr="00E31B40" w:rsidRDefault="0050164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545F35" w:rsidRDefault="00377016" w:rsidP="00B05A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2 320 540,9</w:t>
            </w:r>
          </w:p>
        </w:tc>
        <w:tc>
          <w:tcPr>
            <w:tcW w:w="1559" w:type="dxa"/>
            <w:vAlign w:val="center"/>
          </w:tcPr>
          <w:p w:rsidR="002D422A" w:rsidRPr="00D62529" w:rsidRDefault="00935909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31B40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14 698,1</w:t>
            </w:r>
          </w:p>
        </w:tc>
        <w:tc>
          <w:tcPr>
            <w:tcW w:w="1701" w:type="dxa"/>
            <w:vAlign w:val="center"/>
          </w:tcPr>
          <w:p w:rsidR="002D422A" w:rsidRPr="00D62529" w:rsidRDefault="00377016" w:rsidP="00B05A9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985" w:type="dxa"/>
            <w:vAlign w:val="center"/>
          </w:tcPr>
          <w:p w:rsidR="002D422A" w:rsidRPr="00D62529" w:rsidRDefault="007154AC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927109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9271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377016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2 320 540</w:t>
      </w:r>
      <w:r w:rsidR="00635139">
        <w:rPr>
          <w:rFonts w:ascii="Times New Roman" w:hAnsi="Times New Roman" w:cs="Times New Roman"/>
          <w:sz w:val="28"/>
          <w:szCs w:val="28"/>
        </w:rPr>
        <w:t>,9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27109" w:rsidRPr="005A63C5" w:rsidRDefault="00927109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2E69C3" w:rsidTr="00B34721">
        <w:tc>
          <w:tcPr>
            <w:tcW w:w="1465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2E69C3" w:rsidRPr="00D077F4" w:rsidRDefault="002E69C3" w:rsidP="002E6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377016" w:rsidTr="00B34721">
        <w:tc>
          <w:tcPr>
            <w:tcW w:w="1465" w:type="dxa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377016" w:rsidRPr="00705E61" w:rsidRDefault="004706D8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216929,0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676,0</w:t>
            </w: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377016" w:rsidRPr="00545F35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2 320 540,9</w:t>
            </w:r>
          </w:p>
        </w:tc>
        <w:tc>
          <w:tcPr>
            <w:tcW w:w="161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31B40">
              <w:rPr>
                <w:color w:val="000000"/>
                <w:sz w:val="22"/>
                <w:szCs w:val="22"/>
              </w:rPr>
              <w:t>17 889,7</w:t>
            </w:r>
          </w:p>
        </w:tc>
        <w:tc>
          <w:tcPr>
            <w:tcW w:w="1534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14 698,1</w:t>
            </w:r>
          </w:p>
        </w:tc>
        <w:tc>
          <w:tcPr>
            <w:tcW w:w="1543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80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30E77">
        <w:rPr>
          <w:rFonts w:ascii="Times New Roman" w:hAnsi="Times New Roman" w:cs="Times New Roman"/>
          <w:sz w:val="28"/>
          <w:szCs w:val="28"/>
        </w:rPr>
        <w:t xml:space="preserve">71 643,3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30E77"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92710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6F0EB3" w:rsidRPr="00D45C6B">
        <w:rPr>
          <w:sz w:val="28"/>
          <w:szCs w:val="28"/>
        </w:rPr>
        <w:t>3</w:t>
      </w:r>
      <w:r w:rsidR="006F0EB3">
        <w:rPr>
          <w:sz w:val="28"/>
          <w:szCs w:val="28"/>
        </w:rPr>
        <w:t>71 643,3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 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AB27FD">
        <w:rPr>
          <w:rFonts w:ascii="Times New Roman" w:hAnsi="Times New Roman" w:cs="Times New Roman"/>
          <w:sz w:val="28"/>
          <w:szCs w:val="28"/>
        </w:rPr>
        <w:t> 948 897,6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27109" w:rsidRPr="007C2511" w:rsidRDefault="00927109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0C5FAE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186358,5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CB456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676,0</w:t>
            </w:r>
          </w:p>
        </w:tc>
        <w:tc>
          <w:tcPr>
            <w:tcW w:w="1842" w:type="dxa"/>
            <w:vAlign w:val="center"/>
          </w:tcPr>
          <w:p w:rsidR="002D422A" w:rsidRPr="00E741E1" w:rsidRDefault="000C5FAE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165311,3</w:t>
            </w:r>
          </w:p>
        </w:tc>
        <w:tc>
          <w:tcPr>
            <w:tcW w:w="2127" w:type="dxa"/>
            <w:vAlign w:val="center"/>
          </w:tcPr>
          <w:p w:rsidR="002D422A" w:rsidRPr="00D21337" w:rsidRDefault="00CB456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20371,2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172105,4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147605,4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155394,4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130894,4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D855EB" w:rsidP="00B71DAB">
            <w:pPr>
              <w:jc w:val="center"/>
            </w:pPr>
            <w:r>
              <w:t>1 948 897,6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381242" w:rsidP="00B71DAB">
            <w:pPr>
              <w:jc w:val="center"/>
            </w:pPr>
            <w:r>
              <w:t>14</w:t>
            </w:r>
            <w:r w:rsidR="00D855EB">
              <w:t> 698,1</w:t>
            </w:r>
          </w:p>
        </w:tc>
        <w:tc>
          <w:tcPr>
            <w:tcW w:w="1842" w:type="dxa"/>
          </w:tcPr>
          <w:p w:rsidR="00550063" w:rsidRPr="00902F42" w:rsidRDefault="00D855EB" w:rsidP="00B71DAB">
            <w:pPr>
              <w:jc w:val="center"/>
            </w:pPr>
            <w:r>
              <w:t>1 628 990,5</w:t>
            </w:r>
          </w:p>
        </w:tc>
        <w:tc>
          <w:tcPr>
            <w:tcW w:w="2127" w:type="dxa"/>
          </w:tcPr>
          <w:p w:rsidR="00550063" w:rsidRDefault="00B71DAB" w:rsidP="003043F9">
            <w:pPr>
              <w:jc w:val="center"/>
            </w:pPr>
            <w:r>
              <w:t>287 319,3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A65F56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756F">
              <w:rPr>
                <w:rFonts w:ascii="Times New Roman" w:hAnsi="Times New Roman" w:cs="Times New Roman"/>
                <w:sz w:val="28"/>
                <w:szCs w:val="28"/>
              </w:rPr>
              <w:t> 948 897,6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927109" w:rsidRPr="001F593A" w:rsidRDefault="00927109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3E3A5E" w:rsidRPr="001F593A" w:rsidTr="00C1481C">
              <w:tc>
                <w:tcPr>
                  <w:tcW w:w="1538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75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19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</w:tr>
            <w:tr w:rsidR="0019756F" w:rsidRPr="001F593A" w:rsidTr="00C1481C">
              <w:tc>
                <w:tcPr>
                  <w:tcW w:w="1538" w:type="dxa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5138A2" w:rsidRDefault="00D97D5A" w:rsidP="00D97D5A">
                  <w:pPr>
                    <w:jc w:val="center"/>
                    <w:rPr>
                      <w:color w:val="000000"/>
                    </w:rPr>
                  </w:pPr>
                  <w:r w:rsidRPr="0047281B"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186358,5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676,0</w:t>
                  </w:r>
                </w:p>
              </w:tc>
              <w:tc>
                <w:tcPr>
                  <w:tcW w:w="1559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165311,3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20371,2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172105,4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147605,4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D21337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155394,4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130894,4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0978A5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1 948 897,6</w:t>
                  </w:r>
                </w:p>
              </w:tc>
              <w:tc>
                <w:tcPr>
                  <w:tcW w:w="1619" w:type="dxa"/>
                </w:tcPr>
                <w:p w:rsidR="0019756F" w:rsidRPr="00902F42" w:rsidRDefault="0019756F" w:rsidP="0019756F">
                  <w:pPr>
                    <w:jc w:val="center"/>
                  </w:pPr>
                  <w:r w:rsidRPr="00902F42">
                    <w:t>1</w:t>
                  </w:r>
                  <w:r>
                    <w:t>7 889,7</w:t>
                  </w:r>
                </w:p>
              </w:tc>
              <w:tc>
                <w:tcPr>
                  <w:tcW w:w="1432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14 698,1</w:t>
                  </w:r>
                </w:p>
              </w:tc>
              <w:tc>
                <w:tcPr>
                  <w:tcW w:w="1559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1 628 990,5</w:t>
                  </w:r>
                </w:p>
              </w:tc>
              <w:tc>
                <w:tcPr>
                  <w:tcW w:w="1418" w:type="dxa"/>
                </w:tcPr>
                <w:p w:rsidR="0019756F" w:rsidRDefault="0019756F" w:rsidP="0019756F">
                  <w:pPr>
                    <w:jc w:val="center"/>
                  </w:pPr>
                  <w:r>
                    <w:t>287 319,3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Администрации города Батайска                                             В.С. Мирошникова</w:t>
      </w:r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927109" w:rsidP="00927109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D342F0" w:rsidRPr="00927109">
        <w:rPr>
          <w:rFonts w:ascii="Times New Roman" w:hAnsi="Times New Roman" w:cs="Times New Roman"/>
          <w:sz w:val="28"/>
          <w:szCs w:val="28"/>
        </w:rPr>
        <w:t>Приложение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 w:rsidRPr="00927109">
        <w:rPr>
          <w:rFonts w:ascii="Times New Roman" w:hAnsi="Times New Roman" w:cs="Times New Roman"/>
          <w:sz w:val="28"/>
          <w:szCs w:val="28"/>
        </w:rPr>
        <w:t>к муниципальной программе города Батайска «Развитие  культуры»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10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F0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города Батайска)</w:t>
      </w:r>
    </w:p>
    <w:p w:rsidR="00927109" w:rsidRDefault="00927109" w:rsidP="00927109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894425" w:rsidRDefault="009357D2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16221,4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5 706,1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8449,9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9357D2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7771,5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5 706,1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  <w:p w:rsidR="00927109" w:rsidRDefault="0092710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894425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2 394,7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2 394,7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894425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3311,4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</w:t>
            </w:r>
            <w:r w:rsidR="00BF04E1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 311,4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132915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3311,4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3 311,4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927109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927109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96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770"/>
        <w:gridCol w:w="851"/>
        <w:gridCol w:w="851"/>
        <w:gridCol w:w="992"/>
        <w:gridCol w:w="850"/>
        <w:gridCol w:w="851"/>
        <w:gridCol w:w="992"/>
        <w:gridCol w:w="851"/>
        <w:gridCol w:w="850"/>
        <w:gridCol w:w="992"/>
        <w:gridCol w:w="993"/>
        <w:gridCol w:w="850"/>
        <w:gridCol w:w="16"/>
      </w:tblGrid>
      <w:tr w:rsidR="008F52F1" w:rsidTr="0043196F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5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43196F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8F52F1" w:rsidTr="0043196F">
        <w:trPr>
          <w:gridAfter w:val="1"/>
          <w:wAfter w:w="16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F52F1" w:rsidTr="0043196F">
        <w:trPr>
          <w:gridAfter w:val="1"/>
          <w:wAfter w:w="16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3196F" w:rsidTr="00AA4D7A">
        <w:trPr>
          <w:gridAfter w:val="1"/>
          <w:wAfter w:w="16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1F6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2320540,9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216929,0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182508,2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14698,1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A4D7A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2000633,8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195881,8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176744,7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C23A01">
        <w:trPr>
          <w:gridAfter w:val="1"/>
          <w:wAfter w:w="16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C23A01">
        <w:trPr>
          <w:gridAfter w:val="1"/>
          <w:wAfter w:w="16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43196F">
        <w:trPr>
          <w:gridAfter w:val="1"/>
          <w:wAfter w:w="16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1948897,6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186358,5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172105,4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155394,4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14698,1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8667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1628990,5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165311,3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147605,4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43196F" w:rsidTr="0043196F">
        <w:trPr>
          <w:gridAfter w:val="1"/>
          <w:wAfter w:w="16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E8667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927109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4E709E" w:rsidTr="002A64D4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4E709E" w:rsidTr="002A64D4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F1CB4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F1CB4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F1CB4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F1CB4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F1CB4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4E709E" w:rsidTr="002A64D4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4E709E" w:rsidTr="002A64D4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770971" w:rsidRDefault="004E709E" w:rsidP="002A64D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196557,8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176744,7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158008,2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770971" w:rsidRDefault="004E709E" w:rsidP="002A64D4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4E709E" w:rsidTr="002A64D4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4E709E" w:rsidTr="002A64D4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E709E" w:rsidRPr="00505DF1" w:rsidRDefault="004E709E" w:rsidP="002A64D4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E709E" w:rsidRDefault="004E709E" w:rsidP="002A64D4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  <w:p w:rsidR="004E709E" w:rsidRPr="00505DF1" w:rsidRDefault="004E709E" w:rsidP="002A64D4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 w:rsidRPr="009D1F83">
              <w:rPr>
                <w:sz w:val="18"/>
                <w:szCs w:val="18"/>
              </w:rPr>
              <w:t>30570,5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4E709E" w:rsidTr="002A64D4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4E709E" w:rsidTr="002A64D4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4E709E" w:rsidTr="002A64D4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32304" w:rsidRDefault="004E709E" w:rsidP="002A64D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32304" w:rsidRDefault="004E709E" w:rsidP="002A64D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32304" w:rsidRDefault="004E709E" w:rsidP="002A64D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A143C8" w:rsidRDefault="004E709E" w:rsidP="002A64D4">
            <w:pPr>
              <w:rPr>
                <w:sz w:val="18"/>
                <w:szCs w:val="18"/>
              </w:rPr>
            </w:pPr>
          </w:p>
        </w:tc>
      </w:tr>
      <w:tr w:rsidR="004E709E" w:rsidTr="002A64D4">
        <w:trPr>
          <w:trHeight w:val="278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9D1F83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709E" w:rsidRPr="00E009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4E709E" w:rsidTr="002A64D4">
        <w:trPr>
          <w:trHeight w:val="269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BF48A7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BF48A7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BF48A7" w:rsidRDefault="004E709E" w:rsidP="002A64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4E709E" w:rsidTr="002A64D4">
        <w:trPr>
          <w:trHeight w:val="24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09E" w:rsidRPr="0060223A" w:rsidRDefault="004E709E" w:rsidP="002A64D4">
            <w:pPr>
              <w:rPr>
                <w:sz w:val="18"/>
                <w:szCs w:val="18"/>
              </w:rPr>
            </w:pPr>
          </w:p>
        </w:tc>
      </w:tr>
      <w:tr w:rsidR="004E709E" w:rsidTr="002A64D4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4E709E" w:rsidTr="002A64D4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B7596E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7720D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31134,0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7720D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28463,62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7720D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26242,34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D2070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4E709E" w:rsidTr="002A64D4">
        <w:trPr>
          <w:trHeight w:val="1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0811C0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695B2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4E709E" w:rsidTr="002A64D4">
        <w:trPr>
          <w:trHeight w:val="247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44A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42BD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4E709E" w:rsidTr="002A64D4">
        <w:trPr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A4A02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A2AD3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A2AD3" w:rsidRDefault="004E709E" w:rsidP="002A64D4">
            <w:pPr>
              <w:spacing w:before="0"/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44AD7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44AD7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44AD7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4E709E" w:rsidTr="002A64D4">
        <w:trPr>
          <w:trHeight w:val="19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153464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74698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74698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4E709E" w:rsidTr="002A64D4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E26E3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84350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84350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2B77D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3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D653A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D653A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3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Default="004E709E" w:rsidP="002A64D4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653A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653A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4E709E" w:rsidRPr="00C10157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4E0A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4E0A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6752B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6752B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D53A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53A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4E0A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4E0A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EB795B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8958,0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EB795B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EB795B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09E" w:rsidRPr="003F0EA2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4E709E" w:rsidTr="002A64D4">
        <w:trPr>
          <w:trHeight w:val="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709E" w:rsidRPr="003E21D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709E" w:rsidRPr="003E21D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B795B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B795B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B795B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D569D9" w:rsidRDefault="004E709E" w:rsidP="002A64D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4E709E" w:rsidTr="002A64D4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709E" w:rsidRPr="00B01E3C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709E" w:rsidRPr="00B01E3C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E709E" w:rsidRPr="005B1AB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E709E" w:rsidRPr="005B1AB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E709E" w:rsidRPr="005B1AB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709E" w:rsidRPr="00B01E3C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09E" w:rsidRPr="00B01E3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4E709E" w:rsidTr="002A64D4">
        <w:trPr>
          <w:trHeight w:val="1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F0966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F0966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06B23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06B23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4326B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F4C8A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F4C8A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1DA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1DA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1DA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1DA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F4C8A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4E709E" w:rsidTr="002A64D4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F4326B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02A70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02A70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C11DE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C11DE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805BD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805BD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805BD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8C11DE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8C11DE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CE41FF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975386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975386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805BD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805BD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ED4455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ED4455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ED4455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D41000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D41000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металлопластиковых межсекционных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D41000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964FB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4E709E" w:rsidTr="002A64D4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710AE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4E709E" w:rsidTr="002A64D4">
        <w:trPr>
          <w:trHeight w:val="18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1F4D07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4E709E" w:rsidTr="002A64D4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F0966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1061F6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C5614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56148">
              <w:rPr>
                <w:color w:val="000000"/>
                <w:sz w:val="18"/>
                <w:szCs w:val="18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1F4D07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1F4D07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1F4D07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1061F6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4E709E" w:rsidTr="002A64D4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061F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C56148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56148">
              <w:rPr>
                <w:color w:val="000000"/>
                <w:sz w:val="18"/>
                <w:szCs w:val="18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061F6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1061F6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</w:tr>
      <w:tr w:rsidR="004E709E" w:rsidTr="002A64D4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4E709E" w:rsidRPr="00C10157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D278AE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D278AE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4E709E" w:rsidRPr="00D278AE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4E709E" w:rsidRPr="00C10157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C4C3E">
              <w:rPr>
                <w:color w:val="000000"/>
                <w:sz w:val="18"/>
                <w:szCs w:val="18"/>
              </w:rPr>
              <w:t>2394,7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Default="004E709E" w:rsidP="002A64D4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E21D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50716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1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C56148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561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71894" w:rsidRDefault="004E709E" w:rsidP="002A64D4">
            <w:pPr>
              <w:autoSpaceDE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4E709E" w:rsidTr="002A64D4">
        <w:trPr>
          <w:trHeight w:val="79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CD718C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CD718C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CD718C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CD718C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4E709E" w:rsidTr="002A64D4">
        <w:trPr>
          <w:trHeight w:val="15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467B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467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103B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467B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03467B" w:rsidRDefault="004E709E" w:rsidP="002A64D4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4E709E" w:rsidTr="002A64D4">
        <w:trPr>
          <w:trHeight w:val="2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90BEF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C56148" w:rsidRDefault="004E709E" w:rsidP="002A64D4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56148">
              <w:rPr>
                <w:color w:val="000000"/>
                <w:sz w:val="18"/>
                <w:szCs w:val="18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C56148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090BEF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740D0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090BEF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A32304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F0966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090BEF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942C3">
              <w:rPr>
                <w:color w:val="000000"/>
                <w:sz w:val="20"/>
                <w:szCs w:val="20"/>
              </w:rPr>
              <w:t>да Батайска МБУК ГКДЦ, МБУК ДК «Русь» ДК</w:t>
            </w:r>
          </w:p>
          <w:p w:rsidR="004E709E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ЖД,РДВС, Гагарина</w:t>
            </w:r>
          </w:p>
          <w:p w:rsidR="004E709E" w:rsidRPr="00E942C3" w:rsidRDefault="004E709E" w:rsidP="002A64D4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682D6E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 w:rsidRPr="00682D6E">
              <w:rPr>
                <w:color w:val="000000"/>
                <w:sz w:val="18"/>
                <w:szCs w:val="18"/>
              </w:rPr>
              <w:t>1234,8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682D6E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A32304" w:rsidRDefault="004E709E" w:rsidP="002A64D4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</w:p>
        </w:tc>
      </w:tr>
      <w:tr w:rsidR="004E709E" w:rsidTr="002A64D4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4E709E" w:rsidRPr="00E942C3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E4B92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E4B92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8E4B92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74DC3" w:rsidRDefault="004E709E" w:rsidP="002A64D4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B74DC3" w:rsidRDefault="004E709E" w:rsidP="002A64D4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4E709E" w:rsidTr="002A64D4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32471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32471E">
              <w:rPr>
                <w:color w:val="000000"/>
                <w:sz w:val="18"/>
                <w:szCs w:val="18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2471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32471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8D19E6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E709E" w:rsidTr="002A64D4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440B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440B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B440BE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4E709E" w:rsidRPr="007D42C3" w:rsidTr="002A64D4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E942C3" w:rsidRDefault="004E709E" w:rsidP="002A64D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03347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03347F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03347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E709E" w:rsidRPr="0003347F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09E" w:rsidRPr="00FA383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E709E" w:rsidTr="002A64D4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lastRenderedPageBreak/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</w:t>
            </w:r>
            <w:r>
              <w:rPr>
                <w:color w:val="000000"/>
                <w:sz w:val="20"/>
                <w:szCs w:val="20"/>
              </w:rPr>
              <w:t>горо-</w:t>
            </w:r>
            <w:r w:rsidRPr="00505DF1">
              <w:rPr>
                <w:color w:val="000000"/>
                <w:sz w:val="20"/>
                <w:szCs w:val="20"/>
              </w:rPr>
              <w:t xml:space="preserve">да Батайска МБУК ГКДЦ, МБУК ДК «Русь» ДК ЖД, «ДК РДВС», МБУК «ДК им. Ю.А.Гагарина» ,МБУК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 xml:space="preserve">ЦБС»,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74725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74725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E709E" w:rsidRPr="00174725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66986" w:rsidRDefault="004E709E" w:rsidP="002A64D4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E709E" w:rsidTr="002A64D4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E942C3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505DF1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656927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709E" w:rsidRPr="00656927" w:rsidRDefault="004E709E" w:rsidP="002A64D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E709E" w:rsidTr="002A64D4">
        <w:trPr>
          <w:trHeight w:val="27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60BA8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505DF1" w:rsidRDefault="004E709E" w:rsidP="002A64D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Default="004E709E" w:rsidP="002A64D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776BB9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A32304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9E" w:rsidRPr="003E21D1" w:rsidRDefault="004E709E" w:rsidP="002A64D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977" w:rsidRDefault="000C6977">
      <w:pPr>
        <w:spacing w:before="0" w:after="0"/>
      </w:pPr>
      <w:r>
        <w:separator/>
      </w:r>
    </w:p>
  </w:endnote>
  <w:endnote w:type="continuationSeparator" w:id="0">
    <w:p w:rsidR="000C6977" w:rsidRDefault="000C69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09" w:rsidRDefault="00927109">
    <w:pPr>
      <w:pStyle w:val="afffff6"/>
      <w:jc w:val="right"/>
    </w:pPr>
  </w:p>
  <w:p w:rsidR="00927109" w:rsidRDefault="00927109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09" w:rsidRDefault="00927109">
    <w:pPr>
      <w:pStyle w:val="afffff6"/>
      <w:jc w:val="right"/>
    </w:pPr>
  </w:p>
  <w:p w:rsidR="00927109" w:rsidRDefault="00927109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977" w:rsidRDefault="000C6977">
      <w:pPr>
        <w:spacing w:before="0" w:after="0"/>
      </w:pPr>
      <w:r>
        <w:separator/>
      </w:r>
    </w:p>
  </w:footnote>
  <w:footnote w:type="continuationSeparator" w:id="0">
    <w:p w:rsidR="000C6977" w:rsidRDefault="000C69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927109" w:rsidRDefault="000C6977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F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7109" w:rsidRDefault="00927109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373A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B24AA"/>
    <w:rsid w:val="000C0662"/>
    <w:rsid w:val="000C5FAE"/>
    <w:rsid w:val="000C6977"/>
    <w:rsid w:val="000C7562"/>
    <w:rsid w:val="000D1C0D"/>
    <w:rsid w:val="000D4044"/>
    <w:rsid w:val="000D4681"/>
    <w:rsid w:val="000D6A2A"/>
    <w:rsid w:val="000E4C6F"/>
    <w:rsid w:val="000E7E5B"/>
    <w:rsid w:val="000F280D"/>
    <w:rsid w:val="000F5254"/>
    <w:rsid w:val="00105138"/>
    <w:rsid w:val="001061F6"/>
    <w:rsid w:val="001067A1"/>
    <w:rsid w:val="00116B2A"/>
    <w:rsid w:val="00117377"/>
    <w:rsid w:val="0012227D"/>
    <w:rsid w:val="001241C6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740D0"/>
    <w:rsid w:val="00174725"/>
    <w:rsid w:val="00177290"/>
    <w:rsid w:val="00181C8E"/>
    <w:rsid w:val="00181F9D"/>
    <w:rsid w:val="00183BEC"/>
    <w:rsid w:val="00184D70"/>
    <w:rsid w:val="00185E63"/>
    <w:rsid w:val="001863D9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5584"/>
    <w:rsid w:val="001E6329"/>
    <w:rsid w:val="001E69C9"/>
    <w:rsid w:val="001F30BC"/>
    <w:rsid w:val="001F451B"/>
    <w:rsid w:val="001F4D07"/>
    <w:rsid w:val="001F593A"/>
    <w:rsid w:val="001F70D3"/>
    <w:rsid w:val="002042C9"/>
    <w:rsid w:val="0022502C"/>
    <w:rsid w:val="00225A53"/>
    <w:rsid w:val="0023328B"/>
    <w:rsid w:val="0023377C"/>
    <w:rsid w:val="00233EFB"/>
    <w:rsid w:val="002358ED"/>
    <w:rsid w:val="0024240F"/>
    <w:rsid w:val="00244058"/>
    <w:rsid w:val="002442BB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83C8D"/>
    <w:rsid w:val="0028632D"/>
    <w:rsid w:val="002876AA"/>
    <w:rsid w:val="00293A07"/>
    <w:rsid w:val="00294520"/>
    <w:rsid w:val="002A05D7"/>
    <w:rsid w:val="002A0807"/>
    <w:rsid w:val="002B77D6"/>
    <w:rsid w:val="002C6C6E"/>
    <w:rsid w:val="002C6E5D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238CB"/>
    <w:rsid w:val="00324049"/>
    <w:rsid w:val="00324291"/>
    <w:rsid w:val="0032462D"/>
    <w:rsid w:val="0032471E"/>
    <w:rsid w:val="00326744"/>
    <w:rsid w:val="00330E7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400B65"/>
    <w:rsid w:val="00402B44"/>
    <w:rsid w:val="004036A9"/>
    <w:rsid w:val="00404175"/>
    <w:rsid w:val="00414163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7B40"/>
    <w:rsid w:val="00481513"/>
    <w:rsid w:val="00483E06"/>
    <w:rsid w:val="0048577D"/>
    <w:rsid w:val="0048668D"/>
    <w:rsid w:val="00492FA4"/>
    <w:rsid w:val="00497454"/>
    <w:rsid w:val="00497AB7"/>
    <w:rsid w:val="004A4D38"/>
    <w:rsid w:val="004A7022"/>
    <w:rsid w:val="004B3208"/>
    <w:rsid w:val="004B7975"/>
    <w:rsid w:val="004C0B5F"/>
    <w:rsid w:val="004C2B76"/>
    <w:rsid w:val="004C4C3E"/>
    <w:rsid w:val="004D6C25"/>
    <w:rsid w:val="004E047F"/>
    <w:rsid w:val="004E0AC3"/>
    <w:rsid w:val="004E15FA"/>
    <w:rsid w:val="004E4F14"/>
    <w:rsid w:val="004E5F3E"/>
    <w:rsid w:val="004E709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4993"/>
    <w:rsid w:val="0055526A"/>
    <w:rsid w:val="005607B8"/>
    <w:rsid w:val="00562BA0"/>
    <w:rsid w:val="00566811"/>
    <w:rsid w:val="005708ED"/>
    <w:rsid w:val="00570E55"/>
    <w:rsid w:val="00571CA4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6427"/>
    <w:rsid w:val="005C6586"/>
    <w:rsid w:val="005C7140"/>
    <w:rsid w:val="005C7AFD"/>
    <w:rsid w:val="005D571F"/>
    <w:rsid w:val="005E5596"/>
    <w:rsid w:val="005E72AA"/>
    <w:rsid w:val="005F15BD"/>
    <w:rsid w:val="005F2595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3937"/>
    <w:rsid w:val="00614346"/>
    <w:rsid w:val="00616209"/>
    <w:rsid w:val="00620731"/>
    <w:rsid w:val="006217B2"/>
    <w:rsid w:val="00622864"/>
    <w:rsid w:val="00622C86"/>
    <w:rsid w:val="00625673"/>
    <w:rsid w:val="0063153D"/>
    <w:rsid w:val="00632B59"/>
    <w:rsid w:val="006331AC"/>
    <w:rsid w:val="00634922"/>
    <w:rsid w:val="00635139"/>
    <w:rsid w:val="006411E4"/>
    <w:rsid w:val="006443F0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5B2F"/>
    <w:rsid w:val="006A5E4E"/>
    <w:rsid w:val="006B1483"/>
    <w:rsid w:val="006B21E3"/>
    <w:rsid w:val="006B6304"/>
    <w:rsid w:val="006B6374"/>
    <w:rsid w:val="006B69C0"/>
    <w:rsid w:val="006C1558"/>
    <w:rsid w:val="006C30CE"/>
    <w:rsid w:val="006D1033"/>
    <w:rsid w:val="006D1FD5"/>
    <w:rsid w:val="006D441C"/>
    <w:rsid w:val="006D6945"/>
    <w:rsid w:val="006E10CD"/>
    <w:rsid w:val="006E393B"/>
    <w:rsid w:val="006E44E9"/>
    <w:rsid w:val="006E4B57"/>
    <w:rsid w:val="006E5623"/>
    <w:rsid w:val="006F039D"/>
    <w:rsid w:val="006F09BC"/>
    <w:rsid w:val="006F0EB3"/>
    <w:rsid w:val="006F3621"/>
    <w:rsid w:val="006F4CA1"/>
    <w:rsid w:val="00700DF7"/>
    <w:rsid w:val="00705E61"/>
    <w:rsid w:val="007073D9"/>
    <w:rsid w:val="007102EC"/>
    <w:rsid w:val="00710AE7"/>
    <w:rsid w:val="00711C93"/>
    <w:rsid w:val="007121BD"/>
    <w:rsid w:val="007154AC"/>
    <w:rsid w:val="007176C9"/>
    <w:rsid w:val="00720137"/>
    <w:rsid w:val="0072140A"/>
    <w:rsid w:val="0072271C"/>
    <w:rsid w:val="00723642"/>
    <w:rsid w:val="007259B7"/>
    <w:rsid w:val="00727FEB"/>
    <w:rsid w:val="00732D3D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6BB9"/>
    <w:rsid w:val="00781DCE"/>
    <w:rsid w:val="0078608D"/>
    <w:rsid w:val="00786E02"/>
    <w:rsid w:val="00797311"/>
    <w:rsid w:val="007A075D"/>
    <w:rsid w:val="007A62BB"/>
    <w:rsid w:val="007A7B5C"/>
    <w:rsid w:val="007B1FB1"/>
    <w:rsid w:val="007B33AB"/>
    <w:rsid w:val="007C228D"/>
    <w:rsid w:val="007C2511"/>
    <w:rsid w:val="007C37F9"/>
    <w:rsid w:val="007C4D37"/>
    <w:rsid w:val="007C7758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F43CD"/>
    <w:rsid w:val="007F4A24"/>
    <w:rsid w:val="007F4B15"/>
    <w:rsid w:val="007F5E1B"/>
    <w:rsid w:val="00801326"/>
    <w:rsid w:val="008034E1"/>
    <w:rsid w:val="008038CC"/>
    <w:rsid w:val="00806E6C"/>
    <w:rsid w:val="008103B1"/>
    <w:rsid w:val="00810BD0"/>
    <w:rsid w:val="008128C2"/>
    <w:rsid w:val="00813415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DE5"/>
    <w:rsid w:val="008A2AD3"/>
    <w:rsid w:val="008A39E7"/>
    <w:rsid w:val="008A6741"/>
    <w:rsid w:val="008A6DE4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E189F"/>
    <w:rsid w:val="008E26E3"/>
    <w:rsid w:val="008E4B92"/>
    <w:rsid w:val="008E5253"/>
    <w:rsid w:val="008E6F28"/>
    <w:rsid w:val="008F39D7"/>
    <w:rsid w:val="008F52F1"/>
    <w:rsid w:val="008F568E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27109"/>
    <w:rsid w:val="00932982"/>
    <w:rsid w:val="009336AF"/>
    <w:rsid w:val="009357D2"/>
    <w:rsid w:val="00935909"/>
    <w:rsid w:val="00940F28"/>
    <w:rsid w:val="00944ABB"/>
    <w:rsid w:val="00946756"/>
    <w:rsid w:val="00947C72"/>
    <w:rsid w:val="009515BD"/>
    <w:rsid w:val="009537AB"/>
    <w:rsid w:val="00955D90"/>
    <w:rsid w:val="00957528"/>
    <w:rsid w:val="009639B0"/>
    <w:rsid w:val="00963F62"/>
    <w:rsid w:val="00964687"/>
    <w:rsid w:val="00964BFB"/>
    <w:rsid w:val="00964FB8"/>
    <w:rsid w:val="00972968"/>
    <w:rsid w:val="00972AB4"/>
    <w:rsid w:val="00975386"/>
    <w:rsid w:val="00976A0A"/>
    <w:rsid w:val="00980CA0"/>
    <w:rsid w:val="00981F83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6DF3"/>
    <w:rsid w:val="009C0BA7"/>
    <w:rsid w:val="009D158A"/>
    <w:rsid w:val="009D1F83"/>
    <w:rsid w:val="009D2C2D"/>
    <w:rsid w:val="009D3030"/>
    <w:rsid w:val="009D673A"/>
    <w:rsid w:val="009D740B"/>
    <w:rsid w:val="009E3222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D28"/>
    <w:rsid w:val="00A224BB"/>
    <w:rsid w:val="00A22BBC"/>
    <w:rsid w:val="00A240BC"/>
    <w:rsid w:val="00A25D1D"/>
    <w:rsid w:val="00A26992"/>
    <w:rsid w:val="00A30055"/>
    <w:rsid w:val="00A32304"/>
    <w:rsid w:val="00A37287"/>
    <w:rsid w:val="00A414C7"/>
    <w:rsid w:val="00A42AB3"/>
    <w:rsid w:val="00A43EF4"/>
    <w:rsid w:val="00A44594"/>
    <w:rsid w:val="00A47FAF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1E3C"/>
    <w:rsid w:val="00B05A4E"/>
    <w:rsid w:val="00B05A99"/>
    <w:rsid w:val="00B11A0A"/>
    <w:rsid w:val="00B1571A"/>
    <w:rsid w:val="00B15D63"/>
    <w:rsid w:val="00B16A3E"/>
    <w:rsid w:val="00B33B52"/>
    <w:rsid w:val="00B34721"/>
    <w:rsid w:val="00B4022B"/>
    <w:rsid w:val="00B440BE"/>
    <w:rsid w:val="00B4610C"/>
    <w:rsid w:val="00B50716"/>
    <w:rsid w:val="00B50F6D"/>
    <w:rsid w:val="00B51832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64DB"/>
    <w:rsid w:val="00BB0921"/>
    <w:rsid w:val="00BB521B"/>
    <w:rsid w:val="00BB72B6"/>
    <w:rsid w:val="00BC61C9"/>
    <w:rsid w:val="00BC7789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D6A"/>
    <w:rsid w:val="00C17DA2"/>
    <w:rsid w:val="00C23A01"/>
    <w:rsid w:val="00C24604"/>
    <w:rsid w:val="00C25C1A"/>
    <w:rsid w:val="00C2677C"/>
    <w:rsid w:val="00C268D6"/>
    <w:rsid w:val="00C3113D"/>
    <w:rsid w:val="00C33DB9"/>
    <w:rsid w:val="00C36477"/>
    <w:rsid w:val="00C37631"/>
    <w:rsid w:val="00C3785B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A2E49"/>
    <w:rsid w:val="00CA377E"/>
    <w:rsid w:val="00CA3BFD"/>
    <w:rsid w:val="00CA54D6"/>
    <w:rsid w:val="00CA6644"/>
    <w:rsid w:val="00CB03A6"/>
    <w:rsid w:val="00CB2630"/>
    <w:rsid w:val="00CB4561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6F1D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B0F9A"/>
    <w:rsid w:val="00DC0727"/>
    <w:rsid w:val="00DC3E51"/>
    <w:rsid w:val="00DC7A5E"/>
    <w:rsid w:val="00DD074D"/>
    <w:rsid w:val="00DD64BA"/>
    <w:rsid w:val="00DE236D"/>
    <w:rsid w:val="00DE3396"/>
    <w:rsid w:val="00DE4852"/>
    <w:rsid w:val="00DE62E4"/>
    <w:rsid w:val="00DF46CF"/>
    <w:rsid w:val="00DF4E3A"/>
    <w:rsid w:val="00DF7AA1"/>
    <w:rsid w:val="00DF7F74"/>
    <w:rsid w:val="00E009C0"/>
    <w:rsid w:val="00E00ADE"/>
    <w:rsid w:val="00E05610"/>
    <w:rsid w:val="00E056CA"/>
    <w:rsid w:val="00E16A5F"/>
    <w:rsid w:val="00E24653"/>
    <w:rsid w:val="00E26AA0"/>
    <w:rsid w:val="00E316AE"/>
    <w:rsid w:val="00E31B40"/>
    <w:rsid w:val="00E3275F"/>
    <w:rsid w:val="00E3490D"/>
    <w:rsid w:val="00E35014"/>
    <w:rsid w:val="00E401FB"/>
    <w:rsid w:val="00E475BB"/>
    <w:rsid w:val="00E55C8D"/>
    <w:rsid w:val="00E5664C"/>
    <w:rsid w:val="00E666C8"/>
    <w:rsid w:val="00E7364E"/>
    <w:rsid w:val="00E741E1"/>
    <w:rsid w:val="00E7541F"/>
    <w:rsid w:val="00E80F92"/>
    <w:rsid w:val="00E81B8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7723"/>
    <w:rsid w:val="00F20366"/>
    <w:rsid w:val="00F217F9"/>
    <w:rsid w:val="00F25BC4"/>
    <w:rsid w:val="00F277BA"/>
    <w:rsid w:val="00F30C3B"/>
    <w:rsid w:val="00F33B50"/>
    <w:rsid w:val="00F3448C"/>
    <w:rsid w:val="00F429D9"/>
    <w:rsid w:val="00F45AC3"/>
    <w:rsid w:val="00F5145C"/>
    <w:rsid w:val="00F7658C"/>
    <w:rsid w:val="00F817FE"/>
    <w:rsid w:val="00F82459"/>
    <w:rsid w:val="00F86084"/>
    <w:rsid w:val="00F93186"/>
    <w:rsid w:val="00F93E2A"/>
    <w:rsid w:val="00F95BA6"/>
    <w:rsid w:val="00FA1A8A"/>
    <w:rsid w:val="00FA370E"/>
    <w:rsid w:val="00FA3839"/>
    <w:rsid w:val="00FA4F45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5938"/>
    <w:rsid w:val="00FE6AB5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C5F6D-5E95-4D5E-8CE8-49C38E9C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2021-05-31T11:48:00Z</cp:lastPrinted>
  <dcterms:created xsi:type="dcterms:W3CDTF">2021-05-31T11:49:00Z</dcterms:created>
  <dcterms:modified xsi:type="dcterms:W3CDTF">2021-05-31T11:49:00Z</dcterms:modified>
</cp:coreProperties>
</file>